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CD032C" w:rsidRDefault="00D73861" w:rsidP="009C2FB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CD032C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CD032C">
        <w:rPr>
          <w:rFonts w:ascii="Times New Roman" w:hAnsi="Times New Roman"/>
          <w:sz w:val="24"/>
        </w:rPr>
        <w:tab/>
      </w:r>
    </w:p>
    <w:p w14:paraId="093CF2AF" w14:textId="77777777" w:rsidR="00D73861" w:rsidRPr="00CD032C" w:rsidRDefault="00D73861" w:rsidP="009C2FB1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CD032C" w:rsidRDefault="00B65807" w:rsidP="009C2FB1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CD032C" w:rsidRDefault="00B65807" w:rsidP="009C2FB1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CD032C" w:rsidRDefault="00B65807" w:rsidP="009C2FB1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  <w:t>(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CD032C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CD032C" w:rsidRDefault="00B65807" w:rsidP="009C2FB1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(</w:t>
      </w:r>
      <w:r w:rsidRPr="00CD032C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CD032C" w:rsidRDefault="00B65807" w:rsidP="009C2FB1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CD032C">
        <w:rPr>
          <w:rFonts w:ascii="Times New Roman" w:hAnsi="Times New Roman"/>
          <w:color w:val="000000" w:themeColor="text1"/>
          <w:sz w:val="24"/>
          <w:lang w:val="en-US"/>
        </w:rPr>
        <w:tab/>
        <w:t>, NIP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F2CA5F1" w:rsidR="005E3918" w:rsidRPr="00CD032C" w:rsidRDefault="00B65807" w:rsidP="009C2FB1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Pr="00CD032C" w:rsidRDefault="00B65807" w:rsidP="009C2FB1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adres 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poczty elektronicznej 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CD032C" w:rsidRDefault="00F00D2B" w:rsidP="009C2FB1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4009F044" w14:textId="71BF78CD" w:rsidR="008177A5" w:rsidRPr="00CD032C" w:rsidRDefault="00B65807" w:rsidP="009C2FB1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CD032C">
        <w:rPr>
          <w:rFonts w:ascii="Times New Roman" w:hAnsi="Times New Roman"/>
          <w:color w:val="000000" w:themeColor="text1"/>
          <w:sz w:val="24"/>
        </w:rPr>
        <w:t>,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CD032C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CD032C">
        <w:rPr>
          <w:rFonts w:ascii="Times New Roman" w:hAnsi="Times New Roman"/>
          <w:sz w:val="24"/>
        </w:rPr>
        <w:t>w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1A4EBD" w:rsidRPr="00CD032C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CD032C">
        <w:rPr>
          <w:rFonts w:ascii="Times New Roman" w:hAnsi="Times New Roman"/>
          <w:sz w:val="24"/>
        </w:rPr>
        <w:t xml:space="preserve"> ustawy </w:t>
      </w:r>
      <w:r w:rsidR="005E3918" w:rsidRPr="00CD032C">
        <w:rPr>
          <w:rFonts w:ascii="Times New Roman" w:hAnsi="Times New Roman"/>
          <w:sz w:val="24"/>
        </w:rPr>
        <w:t xml:space="preserve">                   </w:t>
      </w:r>
      <w:r w:rsidR="001A4EBD" w:rsidRPr="00CD032C">
        <w:rPr>
          <w:rFonts w:ascii="Times New Roman" w:hAnsi="Times New Roman"/>
          <w:sz w:val="24"/>
        </w:rPr>
        <w:t>z dnia 11 września 2019 roku - Prawo zamówień publicznych</w:t>
      </w:r>
      <w:r w:rsidR="00884C39" w:rsidRPr="00CD032C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5632E2" w:rsidRPr="00CD032C">
        <w:rPr>
          <w:rFonts w:ascii="Times New Roman" w:hAnsi="Times New Roman"/>
          <w:sz w:val="24"/>
        </w:rPr>
        <w:t>na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0E10ED" w:rsidRPr="000E10ED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2F2C2A" w:rsidRPr="002F2C2A">
        <w:rPr>
          <w:rFonts w:ascii="Times New Roman" w:hAnsi="Times New Roman"/>
          <w:b/>
          <w:bCs/>
          <w:color w:val="000000" w:themeColor="text1"/>
          <w:sz w:val="24"/>
        </w:rPr>
        <w:t>Budowa oświetlenia ulicznego na terenie Gminy Dukla”</w:t>
      </w:r>
    </w:p>
    <w:p w14:paraId="5AE9CBA8" w14:textId="0CEB6F41" w:rsidR="0052230C" w:rsidRPr="00CD032C" w:rsidRDefault="003F0077" w:rsidP="00326679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CD032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CD032C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1B2DED74" w14:textId="77777777" w:rsidR="00B678EB" w:rsidRDefault="00B678EB" w:rsidP="009C2FB1">
      <w:pPr>
        <w:pStyle w:val="Akapitzlist"/>
        <w:numPr>
          <w:ilvl w:val="0"/>
          <w:numId w:val="25"/>
        </w:numPr>
        <w:suppressAutoHyphens w:val="0"/>
        <w:spacing w:after="0"/>
        <w:ind w:left="567" w:hanging="14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70256">
        <w:rPr>
          <w:rFonts w:ascii="Times New Roman" w:hAnsi="Times New Roman"/>
          <w:b/>
          <w:bCs/>
          <w:sz w:val="24"/>
          <w:szCs w:val="24"/>
        </w:rPr>
        <w:t xml:space="preserve">Budowa oświetlenia ulicznego w miejscowości Jasionka </w:t>
      </w:r>
      <w:r w:rsidRPr="00CB0410">
        <w:rPr>
          <w:rFonts w:ascii="Times New Roman" w:hAnsi="Times New Roman"/>
          <w:sz w:val="24"/>
          <w:szCs w:val="24"/>
        </w:rPr>
        <w:t>(</w:t>
      </w:r>
      <w:r w:rsidRPr="00910057">
        <w:rPr>
          <w:rFonts w:ascii="Times New Roman" w:hAnsi="Times New Roman"/>
          <w:sz w:val="24"/>
          <w:szCs w:val="24"/>
        </w:rPr>
        <w:t>droga gminna</w:t>
      </w:r>
      <w:r>
        <w:rPr>
          <w:rFonts w:ascii="Times New Roman" w:hAnsi="Times New Roman"/>
          <w:sz w:val="24"/>
          <w:szCs w:val="24"/>
        </w:rPr>
        <w:t xml:space="preserve"> publiczna nr G114526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0410">
        <w:rPr>
          <w:rFonts w:ascii="Times New Roman" w:hAnsi="Times New Roman"/>
          <w:sz w:val="24"/>
          <w:szCs w:val="24"/>
        </w:rPr>
        <w:t>dz. nr 1571/1, 2167, 2182, 1786)</w:t>
      </w:r>
    </w:p>
    <w:p w14:paraId="4BFB3FD9" w14:textId="77777777" w:rsidR="00B678EB" w:rsidRPr="006F0F5A" w:rsidRDefault="00B678EB" w:rsidP="009C2FB1">
      <w:pPr>
        <w:pStyle w:val="Akapitzlist"/>
        <w:numPr>
          <w:ilvl w:val="1"/>
          <w:numId w:val="26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………….. zł (słownie: …………… złotych …/100),</w:t>
      </w:r>
    </w:p>
    <w:p w14:paraId="00CD5754" w14:textId="77777777" w:rsidR="00B678EB" w:rsidRPr="00170256" w:rsidRDefault="00B678EB" w:rsidP="009C2FB1">
      <w:pPr>
        <w:pStyle w:val="Akapitzlist"/>
        <w:numPr>
          <w:ilvl w:val="1"/>
          <w:numId w:val="26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 xml:space="preserve">brutto: ………. zł (słownie: ……………… złotych …./100). </w:t>
      </w:r>
    </w:p>
    <w:p w14:paraId="609BEFC8" w14:textId="77777777" w:rsidR="00B678EB" w:rsidRDefault="00B678EB" w:rsidP="009C2FB1">
      <w:pPr>
        <w:pStyle w:val="Akapitzlist"/>
        <w:numPr>
          <w:ilvl w:val="0"/>
          <w:numId w:val="25"/>
        </w:numPr>
        <w:suppressAutoHyphens w:val="0"/>
        <w:spacing w:after="0"/>
        <w:ind w:left="567" w:hanging="14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70256">
        <w:rPr>
          <w:rFonts w:ascii="Times New Roman" w:hAnsi="Times New Roman"/>
          <w:b/>
          <w:bCs/>
          <w:sz w:val="24"/>
          <w:szCs w:val="24"/>
        </w:rPr>
        <w:t>Budowa oświetlenia ulicznego w miejscowości Wietrzno</w:t>
      </w:r>
    </w:p>
    <w:p w14:paraId="594AA353" w14:textId="77777777" w:rsidR="00B678EB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>odcinek 1 (droga gminna</w:t>
      </w:r>
      <w:r>
        <w:rPr>
          <w:rFonts w:ascii="Times New Roman" w:hAnsi="Times New Roman"/>
          <w:sz w:val="24"/>
          <w:szCs w:val="24"/>
        </w:rPr>
        <w:t xml:space="preserve"> publiczna nr G114506</w:t>
      </w:r>
      <w:r w:rsidRPr="00910057">
        <w:rPr>
          <w:rFonts w:ascii="Times New Roman" w:hAnsi="Times New Roman"/>
          <w:sz w:val="24"/>
          <w:szCs w:val="24"/>
        </w:rPr>
        <w:t>, dz. nr 167)</w:t>
      </w:r>
    </w:p>
    <w:p w14:paraId="1F687A06" w14:textId="77777777" w:rsidR="00B678EB" w:rsidRPr="006F0F5A" w:rsidRDefault="00B678EB" w:rsidP="009C2FB1">
      <w:pPr>
        <w:pStyle w:val="Akapitzlist"/>
        <w:numPr>
          <w:ilvl w:val="1"/>
          <w:numId w:val="27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………….. zł (słownie: …………… złotych …/100),</w:t>
      </w:r>
    </w:p>
    <w:p w14:paraId="061E0DFA" w14:textId="77777777" w:rsidR="00B678EB" w:rsidRDefault="00B678EB" w:rsidP="009C2FB1">
      <w:pPr>
        <w:pStyle w:val="Akapitzlist"/>
        <w:numPr>
          <w:ilvl w:val="1"/>
          <w:numId w:val="27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 …./100)</w:t>
      </w:r>
    </w:p>
    <w:p w14:paraId="4A0AE279" w14:textId="77777777" w:rsidR="00B678EB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 xml:space="preserve">odcinek </w:t>
      </w:r>
      <w:r>
        <w:rPr>
          <w:rFonts w:ascii="Times New Roman" w:hAnsi="Times New Roman"/>
          <w:sz w:val="24"/>
          <w:szCs w:val="24"/>
        </w:rPr>
        <w:t>2</w:t>
      </w:r>
      <w:r w:rsidRPr="00910057">
        <w:rPr>
          <w:rFonts w:ascii="Times New Roman" w:hAnsi="Times New Roman"/>
          <w:sz w:val="24"/>
          <w:szCs w:val="24"/>
        </w:rPr>
        <w:t xml:space="preserve"> </w:t>
      </w:r>
      <w:r w:rsidRPr="00CB0410">
        <w:rPr>
          <w:rFonts w:ascii="Times New Roman" w:hAnsi="Times New Roman"/>
          <w:sz w:val="24"/>
          <w:szCs w:val="24"/>
        </w:rPr>
        <w:t>(droga gminna</w:t>
      </w:r>
      <w:r>
        <w:rPr>
          <w:rFonts w:ascii="Times New Roman" w:hAnsi="Times New Roman"/>
          <w:sz w:val="24"/>
          <w:szCs w:val="24"/>
        </w:rPr>
        <w:t xml:space="preserve"> publiczna nr G114506</w:t>
      </w:r>
      <w:r w:rsidRPr="00CB0410">
        <w:rPr>
          <w:rFonts w:ascii="Times New Roman" w:hAnsi="Times New Roman"/>
          <w:sz w:val="24"/>
          <w:szCs w:val="24"/>
        </w:rPr>
        <w:t>, dz. nr 332)</w:t>
      </w:r>
    </w:p>
    <w:p w14:paraId="1E9F0DB5" w14:textId="77777777" w:rsidR="00B678EB" w:rsidRPr="006F0F5A" w:rsidRDefault="00B678EB" w:rsidP="009C2FB1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………….. zł (słownie: …………… złotych …/100),</w:t>
      </w:r>
    </w:p>
    <w:p w14:paraId="56DD92BF" w14:textId="77777777" w:rsidR="00B678EB" w:rsidRPr="006F0F5A" w:rsidRDefault="00B678EB" w:rsidP="009C2FB1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 …./100)</w:t>
      </w:r>
    </w:p>
    <w:p w14:paraId="0D5399DC" w14:textId="77777777" w:rsidR="00B678EB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 xml:space="preserve">odcinek </w:t>
      </w:r>
      <w:r>
        <w:rPr>
          <w:rFonts w:ascii="Times New Roman" w:hAnsi="Times New Roman"/>
          <w:sz w:val="24"/>
          <w:szCs w:val="24"/>
        </w:rPr>
        <w:t>3</w:t>
      </w:r>
      <w:r w:rsidRPr="00910057">
        <w:rPr>
          <w:rFonts w:ascii="Times New Roman" w:hAnsi="Times New Roman"/>
          <w:sz w:val="24"/>
          <w:szCs w:val="24"/>
        </w:rPr>
        <w:t xml:space="preserve"> </w:t>
      </w:r>
      <w:r w:rsidRPr="00CB0410">
        <w:rPr>
          <w:rFonts w:ascii="Times New Roman" w:hAnsi="Times New Roman"/>
          <w:sz w:val="24"/>
          <w:szCs w:val="24"/>
        </w:rPr>
        <w:t xml:space="preserve">(droga </w:t>
      </w:r>
      <w:r>
        <w:rPr>
          <w:rFonts w:ascii="Times New Roman" w:hAnsi="Times New Roman"/>
          <w:sz w:val="24"/>
          <w:szCs w:val="24"/>
        </w:rPr>
        <w:t>wewnętrz</w:t>
      </w:r>
      <w:r w:rsidRPr="00CB0410">
        <w:rPr>
          <w:rFonts w:ascii="Times New Roman" w:hAnsi="Times New Roman"/>
          <w:sz w:val="24"/>
          <w:szCs w:val="24"/>
        </w:rPr>
        <w:t>na, dz. nr 315/1)</w:t>
      </w:r>
    </w:p>
    <w:p w14:paraId="5B4232AF" w14:textId="77777777" w:rsidR="00B678EB" w:rsidRPr="006F0F5A" w:rsidRDefault="00B678EB" w:rsidP="009C2FB1">
      <w:pPr>
        <w:pStyle w:val="Akapitzlist"/>
        <w:numPr>
          <w:ilvl w:val="0"/>
          <w:numId w:val="30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………….. zł (słownie: …………… złotych …/100),</w:t>
      </w:r>
    </w:p>
    <w:p w14:paraId="159F5265" w14:textId="77777777" w:rsidR="00B678EB" w:rsidRPr="006F0F5A" w:rsidRDefault="00B678EB" w:rsidP="009C2FB1">
      <w:pPr>
        <w:pStyle w:val="Akapitzlist"/>
        <w:numPr>
          <w:ilvl w:val="0"/>
          <w:numId w:val="30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 …./100)</w:t>
      </w:r>
    </w:p>
    <w:p w14:paraId="1C28B8F9" w14:textId="77777777" w:rsidR="00B678EB" w:rsidRPr="00910057" w:rsidRDefault="00B678EB" w:rsidP="009C2FB1">
      <w:pPr>
        <w:spacing w:line="276" w:lineRule="auto"/>
        <w:ind w:left="709"/>
        <w:jc w:val="left"/>
        <w:rPr>
          <w:rFonts w:ascii="Times New Roman" w:hAnsi="Times New Roman"/>
          <w:bCs/>
          <w:sz w:val="24"/>
        </w:rPr>
      </w:pPr>
      <w:r w:rsidRPr="00910057">
        <w:rPr>
          <w:rFonts w:ascii="Times New Roman" w:hAnsi="Times New Roman"/>
          <w:bCs/>
          <w:sz w:val="24"/>
        </w:rPr>
        <w:t xml:space="preserve">RAZEM, pkt. b. </w:t>
      </w:r>
      <w:r w:rsidRPr="00910057">
        <w:rPr>
          <w:rFonts w:ascii="Times New Roman" w:hAnsi="Times New Roman"/>
          <w:bCs/>
          <w:sz w:val="24"/>
        </w:rPr>
        <w:br/>
        <w:t>netto: ………….. zł (słownie: …………… złotych …/100),</w:t>
      </w:r>
    </w:p>
    <w:p w14:paraId="614CD87C" w14:textId="77777777" w:rsidR="00B678EB" w:rsidRPr="00592358" w:rsidRDefault="00B678EB" w:rsidP="009C2FB1">
      <w:pPr>
        <w:spacing w:line="276" w:lineRule="auto"/>
        <w:ind w:firstLine="708"/>
        <w:rPr>
          <w:rFonts w:ascii="Times New Roman" w:hAnsi="Times New Roman"/>
          <w:bCs/>
          <w:sz w:val="24"/>
        </w:rPr>
      </w:pPr>
      <w:r w:rsidRPr="00592358">
        <w:rPr>
          <w:rFonts w:ascii="Times New Roman" w:hAnsi="Times New Roman"/>
          <w:bCs/>
          <w:sz w:val="24"/>
        </w:rPr>
        <w:t>brutto: ………. zł (słownie: ……………… złotych …./100)</w:t>
      </w:r>
    </w:p>
    <w:p w14:paraId="5C19F772" w14:textId="77777777" w:rsidR="00B678EB" w:rsidRDefault="00B678EB" w:rsidP="009C2FB1">
      <w:pPr>
        <w:pStyle w:val="Akapitzlist"/>
        <w:numPr>
          <w:ilvl w:val="0"/>
          <w:numId w:val="25"/>
        </w:numPr>
        <w:suppressAutoHyphens w:val="0"/>
        <w:spacing w:after="0"/>
        <w:ind w:left="567" w:hanging="14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70256">
        <w:rPr>
          <w:rFonts w:ascii="Times New Roman" w:hAnsi="Times New Roman"/>
          <w:b/>
          <w:bCs/>
          <w:sz w:val="24"/>
          <w:szCs w:val="24"/>
        </w:rPr>
        <w:t>Budowa oświetlenia ulicznego w miejscowości Łęki Dukielskie</w:t>
      </w:r>
    </w:p>
    <w:p w14:paraId="6B36A78E" w14:textId="77777777" w:rsidR="00B678EB" w:rsidRPr="00317E73" w:rsidRDefault="00B678EB" w:rsidP="009C2FB1">
      <w:pPr>
        <w:pStyle w:val="Akapitzlist"/>
        <w:spacing w:after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</w:t>
      </w:r>
      <w:r w:rsidRPr="00910057">
        <w:rPr>
          <w:rFonts w:ascii="Times New Roman" w:hAnsi="Times New Roman"/>
          <w:sz w:val="24"/>
          <w:szCs w:val="24"/>
        </w:rPr>
        <w:t xml:space="preserve">odcinek 1 </w:t>
      </w:r>
      <w:r w:rsidRPr="00317E7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ciąg pieszy, dz. nr 2874, 2872/2</w:t>
      </w:r>
      <w:r w:rsidRPr="00317E73">
        <w:rPr>
          <w:rFonts w:ascii="Times New Roman" w:hAnsi="Times New Roman"/>
          <w:sz w:val="24"/>
          <w:szCs w:val="24"/>
        </w:rPr>
        <w:t>)</w:t>
      </w:r>
    </w:p>
    <w:p w14:paraId="2AC6D5F1" w14:textId="77777777" w:rsidR="00B678EB" w:rsidRPr="006F0F5A" w:rsidRDefault="00B678EB" w:rsidP="009C2FB1">
      <w:pPr>
        <w:pStyle w:val="Akapitzlist"/>
        <w:numPr>
          <w:ilvl w:val="0"/>
          <w:numId w:val="31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………….. zł (słownie: …………… złotych …/100),</w:t>
      </w:r>
    </w:p>
    <w:p w14:paraId="290A52FF" w14:textId="77777777" w:rsidR="00B678EB" w:rsidRDefault="00B678EB" w:rsidP="009C2FB1">
      <w:pPr>
        <w:pStyle w:val="Akapitzlist"/>
        <w:numPr>
          <w:ilvl w:val="0"/>
          <w:numId w:val="31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 …./100)</w:t>
      </w:r>
    </w:p>
    <w:p w14:paraId="0C1ECF51" w14:textId="77777777" w:rsidR="00B678EB" w:rsidRPr="00317E73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color w:val="EE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 xml:space="preserve">odcinek </w:t>
      </w:r>
      <w:r>
        <w:rPr>
          <w:rFonts w:ascii="Times New Roman" w:hAnsi="Times New Roman"/>
          <w:sz w:val="24"/>
          <w:szCs w:val="24"/>
        </w:rPr>
        <w:t>2</w:t>
      </w:r>
      <w:r w:rsidRPr="00910057">
        <w:rPr>
          <w:rFonts w:ascii="Times New Roman" w:hAnsi="Times New Roman"/>
          <w:sz w:val="24"/>
          <w:szCs w:val="24"/>
        </w:rPr>
        <w:t xml:space="preserve"> </w:t>
      </w:r>
      <w:r w:rsidRPr="00592358">
        <w:rPr>
          <w:rFonts w:ascii="Times New Roman" w:hAnsi="Times New Roman"/>
          <w:sz w:val="24"/>
          <w:szCs w:val="24"/>
        </w:rPr>
        <w:t xml:space="preserve">(droga </w:t>
      </w:r>
      <w:r>
        <w:rPr>
          <w:rFonts w:ascii="Times New Roman" w:hAnsi="Times New Roman"/>
          <w:sz w:val="24"/>
          <w:szCs w:val="24"/>
        </w:rPr>
        <w:t>wewnętrz</w:t>
      </w:r>
      <w:r w:rsidRPr="00592358">
        <w:rPr>
          <w:rFonts w:ascii="Times New Roman" w:hAnsi="Times New Roman"/>
          <w:sz w:val="24"/>
          <w:szCs w:val="24"/>
        </w:rPr>
        <w:t>na, dz. nr 4408)</w:t>
      </w:r>
    </w:p>
    <w:p w14:paraId="1503FF44" w14:textId="77777777" w:rsidR="00B678EB" w:rsidRPr="006F0F5A" w:rsidRDefault="00B678EB" w:rsidP="009C2FB1">
      <w:pPr>
        <w:pStyle w:val="Akapitzlist"/>
        <w:numPr>
          <w:ilvl w:val="0"/>
          <w:numId w:val="32"/>
        </w:numPr>
        <w:suppressAutoHyphens w:val="0"/>
        <w:overflowPunct w:val="0"/>
        <w:autoSpaceDE w:val="0"/>
        <w:autoSpaceDN w:val="0"/>
        <w:adjustRightInd w:val="0"/>
        <w:spacing w:after="0"/>
        <w:ind w:left="1134" w:hanging="425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………….. zł (słownie: …………… złotych …/100),</w:t>
      </w:r>
    </w:p>
    <w:p w14:paraId="556486F4" w14:textId="77777777" w:rsidR="00B678EB" w:rsidRDefault="00B678EB" w:rsidP="009C2FB1">
      <w:pPr>
        <w:pStyle w:val="Akapitzlist"/>
        <w:numPr>
          <w:ilvl w:val="0"/>
          <w:numId w:val="32"/>
        </w:numPr>
        <w:suppressAutoHyphens w:val="0"/>
        <w:overflowPunct w:val="0"/>
        <w:autoSpaceDE w:val="0"/>
        <w:autoSpaceDN w:val="0"/>
        <w:adjustRightInd w:val="0"/>
        <w:spacing w:after="0"/>
        <w:ind w:left="1134" w:hanging="425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lastRenderedPageBreak/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 …./100)</w:t>
      </w:r>
    </w:p>
    <w:p w14:paraId="0C9A21C6" w14:textId="77777777" w:rsidR="00B678EB" w:rsidRPr="00317E73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color w:val="EE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 xml:space="preserve">odcinek </w:t>
      </w:r>
      <w:r>
        <w:rPr>
          <w:rFonts w:ascii="Times New Roman" w:hAnsi="Times New Roman"/>
          <w:sz w:val="24"/>
          <w:szCs w:val="24"/>
        </w:rPr>
        <w:t>3</w:t>
      </w:r>
      <w:r w:rsidRPr="00910057">
        <w:rPr>
          <w:rFonts w:ascii="Times New Roman" w:hAnsi="Times New Roman"/>
          <w:sz w:val="24"/>
          <w:szCs w:val="24"/>
        </w:rPr>
        <w:t xml:space="preserve"> </w:t>
      </w:r>
      <w:r w:rsidRPr="00592358">
        <w:rPr>
          <w:rFonts w:ascii="Times New Roman" w:hAnsi="Times New Roman"/>
          <w:sz w:val="24"/>
          <w:szCs w:val="24"/>
        </w:rPr>
        <w:t>(</w:t>
      </w:r>
      <w:r w:rsidRPr="003D0D39">
        <w:rPr>
          <w:rFonts w:ascii="Times New Roman" w:hAnsi="Times New Roman"/>
          <w:sz w:val="24"/>
          <w:szCs w:val="24"/>
        </w:rPr>
        <w:t>dołożenie opraw oświetleniowych na istniejących słupach</w:t>
      </w:r>
      <w:r w:rsidRPr="00592358">
        <w:rPr>
          <w:rFonts w:ascii="Times New Roman" w:hAnsi="Times New Roman"/>
          <w:sz w:val="24"/>
          <w:szCs w:val="24"/>
        </w:rPr>
        <w:t>)</w:t>
      </w:r>
    </w:p>
    <w:p w14:paraId="100E6853" w14:textId="77777777" w:rsidR="00B678EB" w:rsidRPr="006F0F5A" w:rsidRDefault="00B678EB" w:rsidP="009C2FB1">
      <w:pPr>
        <w:pStyle w:val="Akapitzlist"/>
        <w:numPr>
          <w:ilvl w:val="0"/>
          <w:numId w:val="35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………….. zł (słownie: …………… złotych …/100),</w:t>
      </w:r>
    </w:p>
    <w:p w14:paraId="13C4DEE5" w14:textId="77777777" w:rsidR="00B678EB" w:rsidRDefault="00B678EB" w:rsidP="009C2FB1">
      <w:pPr>
        <w:pStyle w:val="Akapitzlist"/>
        <w:numPr>
          <w:ilvl w:val="0"/>
          <w:numId w:val="35"/>
        </w:numPr>
        <w:suppressAutoHyphens w:val="0"/>
        <w:overflowPunct w:val="0"/>
        <w:autoSpaceDE w:val="0"/>
        <w:autoSpaceDN w:val="0"/>
        <w:adjustRightInd w:val="0"/>
        <w:spacing w:after="0"/>
        <w:ind w:left="1134" w:hanging="425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 …./100)</w:t>
      </w:r>
    </w:p>
    <w:p w14:paraId="02A7A726" w14:textId="77777777" w:rsidR="00B678EB" w:rsidRPr="00910057" w:rsidRDefault="00B678EB" w:rsidP="009C2FB1">
      <w:pPr>
        <w:spacing w:line="276" w:lineRule="auto"/>
        <w:ind w:left="709"/>
        <w:jc w:val="left"/>
        <w:rPr>
          <w:rFonts w:ascii="Times New Roman" w:hAnsi="Times New Roman"/>
          <w:bCs/>
          <w:sz w:val="24"/>
        </w:rPr>
      </w:pPr>
      <w:r w:rsidRPr="00910057">
        <w:rPr>
          <w:rFonts w:ascii="Times New Roman" w:hAnsi="Times New Roman"/>
          <w:bCs/>
          <w:sz w:val="24"/>
        </w:rPr>
        <w:t xml:space="preserve">RAZEM, pkt. </w:t>
      </w:r>
      <w:r>
        <w:rPr>
          <w:rFonts w:ascii="Times New Roman" w:hAnsi="Times New Roman"/>
          <w:bCs/>
          <w:sz w:val="24"/>
        </w:rPr>
        <w:t>c</w:t>
      </w:r>
      <w:r w:rsidRPr="00910057">
        <w:rPr>
          <w:rFonts w:ascii="Times New Roman" w:hAnsi="Times New Roman"/>
          <w:bCs/>
          <w:sz w:val="24"/>
        </w:rPr>
        <w:t xml:space="preserve">. </w:t>
      </w:r>
      <w:r w:rsidRPr="00910057">
        <w:rPr>
          <w:rFonts w:ascii="Times New Roman" w:hAnsi="Times New Roman"/>
          <w:bCs/>
          <w:sz w:val="24"/>
        </w:rPr>
        <w:br/>
        <w:t>netto: ………….. zł (słownie: …………… złotych …/100),</w:t>
      </w:r>
    </w:p>
    <w:p w14:paraId="74C419DE" w14:textId="77777777" w:rsidR="00B678EB" w:rsidRPr="00592358" w:rsidRDefault="00B678EB" w:rsidP="009C2FB1">
      <w:pPr>
        <w:spacing w:line="276" w:lineRule="auto"/>
        <w:ind w:firstLine="708"/>
        <w:rPr>
          <w:rFonts w:ascii="Times New Roman" w:hAnsi="Times New Roman"/>
          <w:bCs/>
          <w:sz w:val="24"/>
        </w:rPr>
      </w:pPr>
      <w:r w:rsidRPr="00592358">
        <w:rPr>
          <w:rFonts w:ascii="Times New Roman" w:hAnsi="Times New Roman"/>
          <w:bCs/>
          <w:sz w:val="24"/>
        </w:rPr>
        <w:t>brutto: ………. zł (słownie: ……………… złotych …./100)</w:t>
      </w:r>
    </w:p>
    <w:p w14:paraId="22215B47" w14:textId="77777777" w:rsidR="00B678EB" w:rsidRDefault="00B678EB" w:rsidP="009C2FB1">
      <w:pPr>
        <w:pStyle w:val="Akapitzlist"/>
        <w:numPr>
          <w:ilvl w:val="0"/>
          <w:numId w:val="25"/>
        </w:numPr>
        <w:suppressAutoHyphens w:val="0"/>
        <w:spacing w:after="0"/>
        <w:ind w:left="567" w:hanging="14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70256">
        <w:rPr>
          <w:rFonts w:ascii="Times New Roman" w:hAnsi="Times New Roman"/>
          <w:b/>
          <w:bCs/>
          <w:sz w:val="24"/>
          <w:szCs w:val="24"/>
        </w:rPr>
        <w:t xml:space="preserve">Budowa oświetlenia ulicznego w miejscowości Nadole </w:t>
      </w:r>
    </w:p>
    <w:p w14:paraId="74B7867C" w14:textId="77777777" w:rsidR="00B678EB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 xml:space="preserve">odcinek 1 </w:t>
      </w:r>
      <w:r w:rsidRPr="00592358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droga </w:t>
      </w:r>
      <w:r w:rsidRPr="00910057">
        <w:rPr>
          <w:rFonts w:ascii="Times New Roman" w:hAnsi="Times New Roman"/>
          <w:sz w:val="24"/>
          <w:szCs w:val="24"/>
        </w:rPr>
        <w:t>gminna</w:t>
      </w:r>
      <w:r>
        <w:rPr>
          <w:rFonts w:ascii="Times New Roman" w:hAnsi="Times New Roman"/>
          <w:sz w:val="24"/>
          <w:szCs w:val="24"/>
        </w:rPr>
        <w:t xml:space="preserve"> publiczna nr G114514, dz. nr 1025 i 928 Nadole</w:t>
      </w:r>
      <w:r w:rsidRPr="00592358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3FAF3F21" w14:textId="77777777" w:rsidR="00B678EB" w:rsidRPr="006F0F5A" w:rsidRDefault="00B678EB" w:rsidP="009C2FB1">
      <w:pPr>
        <w:pStyle w:val="Akapitzlist"/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………….. zł (słownie: …………… złotych …/100),</w:t>
      </w:r>
    </w:p>
    <w:p w14:paraId="4115A709" w14:textId="77777777" w:rsidR="00B678EB" w:rsidRDefault="00B678EB" w:rsidP="009C2FB1">
      <w:pPr>
        <w:pStyle w:val="Akapitzlist"/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 …./100)</w:t>
      </w:r>
    </w:p>
    <w:p w14:paraId="76B5DA22" w14:textId="77777777" w:rsidR="00B678EB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 xml:space="preserve">odcinek </w:t>
      </w:r>
      <w:r>
        <w:rPr>
          <w:rFonts w:ascii="Times New Roman" w:hAnsi="Times New Roman"/>
          <w:sz w:val="24"/>
          <w:szCs w:val="24"/>
        </w:rPr>
        <w:t>2</w:t>
      </w:r>
      <w:r w:rsidRPr="00910057">
        <w:rPr>
          <w:rFonts w:ascii="Times New Roman" w:hAnsi="Times New Roman"/>
          <w:sz w:val="24"/>
          <w:szCs w:val="24"/>
        </w:rPr>
        <w:t xml:space="preserve"> </w:t>
      </w:r>
      <w:r w:rsidRPr="00592358">
        <w:rPr>
          <w:rFonts w:ascii="Times New Roman" w:hAnsi="Times New Roman"/>
          <w:color w:val="000000" w:themeColor="text1"/>
          <w:sz w:val="24"/>
          <w:szCs w:val="24"/>
        </w:rPr>
        <w:t xml:space="preserve">(droga </w:t>
      </w:r>
      <w:r>
        <w:rPr>
          <w:rFonts w:ascii="Times New Roman" w:hAnsi="Times New Roman"/>
          <w:color w:val="000000" w:themeColor="text1"/>
          <w:sz w:val="24"/>
          <w:szCs w:val="24"/>
        </w:rPr>
        <w:t>wewnętrz</w:t>
      </w:r>
      <w:r w:rsidRPr="00592358">
        <w:rPr>
          <w:rFonts w:ascii="Times New Roman" w:hAnsi="Times New Roman"/>
          <w:color w:val="000000" w:themeColor="text1"/>
          <w:sz w:val="24"/>
          <w:szCs w:val="24"/>
        </w:rPr>
        <w:t xml:space="preserve">na, dz. nr </w:t>
      </w:r>
      <w:r>
        <w:rPr>
          <w:rFonts w:ascii="Times New Roman" w:hAnsi="Times New Roman"/>
          <w:color w:val="000000" w:themeColor="text1"/>
          <w:sz w:val="24"/>
          <w:szCs w:val="24"/>
        </w:rPr>
        <w:t>822 Nadole</w:t>
      </w:r>
      <w:r w:rsidRPr="00592358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397E50B3" w14:textId="77777777" w:rsidR="00B678EB" w:rsidRPr="006F0F5A" w:rsidRDefault="00B678EB" w:rsidP="009C2FB1">
      <w:pPr>
        <w:pStyle w:val="Akapitzlist"/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after="0"/>
        <w:ind w:left="1134" w:hanging="425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………….. zł (słownie: …………… złotych …/100),</w:t>
      </w:r>
    </w:p>
    <w:p w14:paraId="3DEAB0BA" w14:textId="77777777" w:rsidR="00B678EB" w:rsidRDefault="00B678EB" w:rsidP="009C2FB1">
      <w:pPr>
        <w:pStyle w:val="Akapitzlist"/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after="0"/>
        <w:ind w:left="1134" w:hanging="425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 …./100)</w:t>
      </w:r>
    </w:p>
    <w:p w14:paraId="6F8AB745" w14:textId="77777777" w:rsidR="00B678EB" w:rsidRPr="00910057" w:rsidRDefault="00B678EB" w:rsidP="009C2FB1">
      <w:pPr>
        <w:spacing w:line="276" w:lineRule="auto"/>
        <w:ind w:left="709"/>
        <w:jc w:val="left"/>
        <w:rPr>
          <w:rFonts w:ascii="Times New Roman" w:hAnsi="Times New Roman"/>
          <w:bCs/>
          <w:sz w:val="24"/>
        </w:rPr>
      </w:pPr>
      <w:r w:rsidRPr="00910057">
        <w:rPr>
          <w:rFonts w:ascii="Times New Roman" w:hAnsi="Times New Roman"/>
          <w:bCs/>
          <w:sz w:val="24"/>
        </w:rPr>
        <w:t xml:space="preserve">RAZEM, pkt. </w:t>
      </w:r>
      <w:r>
        <w:rPr>
          <w:rFonts w:ascii="Times New Roman" w:hAnsi="Times New Roman"/>
          <w:bCs/>
          <w:sz w:val="24"/>
        </w:rPr>
        <w:t>d</w:t>
      </w:r>
      <w:r w:rsidRPr="00910057">
        <w:rPr>
          <w:rFonts w:ascii="Times New Roman" w:hAnsi="Times New Roman"/>
          <w:bCs/>
          <w:sz w:val="24"/>
        </w:rPr>
        <w:t xml:space="preserve">. </w:t>
      </w:r>
      <w:r w:rsidRPr="00910057">
        <w:rPr>
          <w:rFonts w:ascii="Times New Roman" w:hAnsi="Times New Roman"/>
          <w:bCs/>
          <w:sz w:val="24"/>
        </w:rPr>
        <w:br/>
        <w:t>netto: ………….. zł (słownie: …………… złotych …/100),</w:t>
      </w:r>
    </w:p>
    <w:p w14:paraId="37A5BAE4" w14:textId="77777777" w:rsidR="00B678EB" w:rsidRPr="00592358" w:rsidRDefault="00B678EB" w:rsidP="009C2FB1">
      <w:pPr>
        <w:spacing w:line="276" w:lineRule="auto"/>
        <w:ind w:firstLine="708"/>
        <w:rPr>
          <w:rFonts w:ascii="Times New Roman" w:hAnsi="Times New Roman"/>
          <w:bCs/>
          <w:sz w:val="24"/>
        </w:rPr>
      </w:pPr>
      <w:r w:rsidRPr="00592358">
        <w:rPr>
          <w:rFonts w:ascii="Times New Roman" w:hAnsi="Times New Roman"/>
          <w:bCs/>
          <w:sz w:val="24"/>
        </w:rPr>
        <w:t>brutto: ………. zł (słownie: ……………… złotych …./100)</w:t>
      </w:r>
    </w:p>
    <w:p w14:paraId="6BFF9B29" w14:textId="77777777" w:rsidR="00B678EB" w:rsidRDefault="00B678EB" w:rsidP="009C2FB1">
      <w:pPr>
        <w:pStyle w:val="Akapitzlist"/>
        <w:numPr>
          <w:ilvl w:val="0"/>
          <w:numId w:val="25"/>
        </w:numPr>
        <w:suppressAutoHyphens w:val="0"/>
        <w:spacing w:after="0"/>
        <w:ind w:left="567" w:hanging="14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70256">
        <w:rPr>
          <w:rFonts w:ascii="Times New Roman" w:hAnsi="Times New Roman"/>
          <w:b/>
          <w:bCs/>
          <w:sz w:val="24"/>
          <w:szCs w:val="24"/>
        </w:rPr>
        <w:t xml:space="preserve">Budowa oświetlenia ulicznego w miejscowości Głojsce </w:t>
      </w:r>
      <w:r w:rsidRPr="00CB0410">
        <w:rPr>
          <w:rFonts w:ascii="Times New Roman" w:hAnsi="Times New Roman"/>
          <w:sz w:val="24"/>
          <w:szCs w:val="24"/>
        </w:rPr>
        <w:t>(</w:t>
      </w:r>
      <w:r w:rsidRPr="00910057">
        <w:rPr>
          <w:rFonts w:ascii="Times New Roman" w:hAnsi="Times New Roman"/>
          <w:sz w:val="24"/>
          <w:szCs w:val="24"/>
        </w:rPr>
        <w:t xml:space="preserve">droga </w:t>
      </w:r>
      <w:r>
        <w:rPr>
          <w:rFonts w:ascii="Times New Roman" w:hAnsi="Times New Roman"/>
          <w:sz w:val="24"/>
          <w:szCs w:val="24"/>
        </w:rPr>
        <w:t>wewnętrzna, dz.</w:t>
      </w:r>
      <w:r w:rsidRPr="00CB0410">
        <w:rPr>
          <w:rFonts w:ascii="Times New Roman" w:hAnsi="Times New Roman"/>
          <w:sz w:val="24"/>
          <w:szCs w:val="24"/>
        </w:rPr>
        <w:t xml:space="preserve"> nr</w:t>
      </w:r>
      <w:r>
        <w:rPr>
          <w:rFonts w:ascii="Times New Roman" w:hAnsi="Times New Roman"/>
          <w:sz w:val="24"/>
          <w:szCs w:val="24"/>
        </w:rPr>
        <w:t xml:space="preserve"> 3000/2</w:t>
      </w:r>
      <w:r w:rsidRPr="00CB0410">
        <w:rPr>
          <w:rFonts w:ascii="Times New Roman" w:hAnsi="Times New Roman"/>
          <w:sz w:val="24"/>
          <w:szCs w:val="24"/>
        </w:rPr>
        <w:t>)</w:t>
      </w:r>
    </w:p>
    <w:p w14:paraId="47F06809" w14:textId="77777777" w:rsidR="00B678EB" w:rsidRPr="006F0F5A" w:rsidRDefault="00B678EB" w:rsidP="009C2FB1">
      <w:pPr>
        <w:pStyle w:val="Akapitzlist"/>
        <w:numPr>
          <w:ilvl w:val="1"/>
          <w:numId w:val="24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………….. zł (słownie: …………… złotych …/100),</w:t>
      </w:r>
    </w:p>
    <w:p w14:paraId="6CD3E9B9" w14:textId="77777777" w:rsidR="00B678EB" w:rsidRDefault="00B678EB" w:rsidP="009C2FB1">
      <w:pPr>
        <w:pStyle w:val="Akapitzlist"/>
        <w:numPr>
          <w:ilvl w:val="1"/>
          <w:numId w:val="24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 …./100)</w:t>
      </w:r>
    </w:p>
    <w:p w14:paraId="18BA50DA" w14:textId="77777777" w:rsidR="00B678EB" w:rsidRPr="00910057" w:rsidRDefault="00B678EB" w:rsidP="009C2FB1">
      <w:pPr>
        <w:spacing w:line="276" w:lineRule="auto"/>
        <w:rPr>
          <w:rFonts w:ascii="Times New Roman" w:hAnsi="Times New Roman"/>
          <w:b/>
          <w:sz w:val="24"/>
        </w:rPr>
      </w:pPr>
      <w:r w:rsidRPr="00910057">
        <w:rPr>
          <w:rFonts w:ascii="Times New Roman" w:hAnsi="Times New Roman"/>
          <w:b/>
          <w:sz w:val="24"/>
        </w:rPr>
        <w:t xml:space="preserve">RAZEM (a–e): </w:t>
      </w:r>
    </w:p>
    <w:p w14:paraId="3EBC6B60" w14:textId="77777777" w:rsidR="00B678EB" w:rsidRPr="00910057" w:rsidRDefault="00B678EB" w:rsidP="009C2FB1">
      <w:pPr>
        <w:pStyle w:val="Akapitzlist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910057">
        <w:rPr>
          <w:rFonts w:ascii="Times New Roman" w:hAnsi="Times New Roman"/>
          <w:b/>
          <w:sz w:val="24"/>
          <w:szCs w:val="24"/>
        </w:rPr>
        <w:t>netto: ………….. zł (słownie: …………… złotych …/100),</w:t>
      </w:r>
    </w:p>
    <w:p w14:paraId="5D7013D8" w14:textId="77777777" w:rsidR="00B678EB" w:rsidRPr="00910057" w:rsidRDefault="00B678EB" w:rsidP="009C2FB1">
      <w:pPr>
        <w:pStyle w:val="Akapitzlist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910057">
        <w:rPr>
          <w:rFonts w:ascii="Times New Roman" w:hAnsi="Times New Roman"/>
          <w:b/>
          <w:sz w:val="24"/>
          <w:szCs w:val="24"/>
        </w:rPr>
        <w:t>podatek VAT: ………….. zł (słownie: …………… złotych …/100),</w:t>
      </w:r>
    </w:p>
    <w:p w14:paraId="2FB63ABC" w14:textId="77777777" w:rsidR="00B678EB" w:rsidRPr="00910057" w:rsidRDefault="00B678EB" w:rsidP="009C2FB1">
      <w:pPr>
        <w:pStyle w:val="Akapitzlist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910057">
        <w:rPr>
          <w:rFonts w:ascii="Times New Roman" w:hAnsi="Times New Roman"/>
          <w:b/>
          <w:sz w:val="24"/>
          <w:szCs w:val="24"/>
        </w:rPr>
        <w:t>brutto: ………. zł (słownie: ……………… złotych …./100)</w:t>
      </w:r>
    </w:p>
    <w:p w14:paraId="59E6FB20" w14:textId="21DDC5E0" w:rsidR="00F00D2B" w:rsidRPr="00CD032C" w:rsidRDefault="00F00D2B" w:rsidP="009C2FB1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CD032C">
        <w:rPr>
          <w:rFonts w:ascii="Times New Roman" w:hAnsi="Times New Roman"/>
          <w:b/>
          <w:color w:val="000000" w:themeColor="text1"/>
          <w:sz w:val="24"/>
        </w:rPr>
        <w:t>,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CD032C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CD032C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CD032C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Pr="00CD032C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CD032C">
        <w:rPr>
          <w:rFonts w:ascii="Times New Roman" w:hAnsi="Times New Roman"/>
          <w:b/>
          <w:color w:val="000000" w:themeColor="text1"/>
          <w:sz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CD032C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CD032C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CD032C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1AB7EA29" w14:textId="77777777" w:rsidR="0052230C" w:rsidRPr="00CD032C" w:rsidRDefault="0052230C" w:rsidP="009C2FB1">
      <w:pPr>
        <w:tabs>
          <w:tab w:val="left" w:pos="426"/>
          <w:tab w:val="left" w:leader="dot" w:pos="5757"/>
          <w:tab w:val="right" w:leader="dot" w:pos="9633"/>
        </w:tabs>
        <w:spacing w:line="276" w:lineRule="auto"/>
        <w:ind w:left="425"/>
        <w:rPr>
          <w:rFonts w:ascii="Times New Roman" w:hAnsi="Times New Roman"/>
          <w:b/>
          <w:color w:val="000000" w:themeColor="text1"/>
          <w:sz w:val="24"/>
        </w:rPr>
      </w:pPr>
    </w:p>
    <w:p w14:paraId="3813E96B" w14:textId="713CEAA3" w:rsidR="00CD032C" w:rsidRPr="00CD032C" w:rsidRDefault="00AA5A4E" w:rsidP="009C2FB1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CD032C">
        <w:rPr>
          <w:rFonts w:ascii="Times New Roman" w:hAnsi="Times New Roman"/>
          <w:i/>
          <w:color w:val="000000" w:themeColor="text1"/>
          <w:sz w:val="24"/>
        </w:rPr>
        <w:t>nazw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CD032C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CD032C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CD032C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CD032C" w:rsidRDefault="00CD032C" w:rsidP="009C2FB1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CD032C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CD032C" w:rsidRDefault="00CD032C" w:rsidP="009C2FB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CD032C" w:rsidRDefault="00CD032C" w:rsidP="009C2FB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CD032C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CD032C" w:rsidRDefault="00CD032C" w:rsidP="009C2FB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CD032C" w:rsidRDefault="00CD032C" w:rsidP="009C2FB1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CD032C" w:rsidRDefault="00CD032C" w:rsidP="009C2FB1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CD032C" w:rsidRDefault="00F51262" w:rsidP="009C2FB1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lastRenderedPageBreak/>
        <w:t>w pełni i bez żadnych zastrzeżeń akceptujemy warunki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CD032C">
        <w:rPr>
          <w:rFonts w:ascii="Times New Roman" w:hAnsi="Times New Roman"/>
          <w:color w:val="000000" w:themeColor="text1"/>
          <w:sz w:val="24"/>
        </w:rPr>
        <w:t>ch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CD032C">
        <w:rPr>
          <w:rFonts w:ascii="Times New Roman" w:hAnsi="Times New Roman"/>
          <w:color w:val="000000" w:themeColor="text1"/>
          <w:sz w:val="24"/>
        </w:rPr>
        <w:t>warunkach, w </w:t>
      </w:r>
      <w:r w:rsidRPr="00CD032C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CD032C" w:rsidRDefault="003A6BB3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CD032C">
        <w:rPr>
          <w:rFonts w:ascii="Times New Roman" w:hAnsi="Times New Roman"/>
          <w:color w:val="000000" w:themeColor="text1"/>
          <w:sz w:val="24"/>
        </w:rPr>
        <w:t>n</w:t>
      </w:r>
      <w:r w:rsidR="00DE431E" w:rsidRPr="00CD032C">
        <w:rPr>
          <w:rFonts w:ascii="Times New Roman" w:hAnsi="Times New Roman"/>
          <w:color w:val="000000" w:themeColor="text1"/>
          <w:sz w:val="24"/>
        </w:rPr>
        <w:t>ej</w:t>
      </w:r>
      <w:r w:rsidR="001A4EBD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CD032C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CD032C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CD032C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dla</w:t>
      </w:r>
      <w:r w:rsidR="00EC4757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CD032C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CD032C" w:rsidRDefault="00B65807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CD032C">
        <w:rPr>
          <w:rFonts w:ascii="Times New Roman" w:hAnsi="Times New Roman"/>
          <w:color w:val="000000" w:themeColor="text1"/>
          <w:sz w:val="24"/>
        </w:rPr>
        <w:t>3</w:t>
      </w:r>
      <w:r w:rsidRPr="00CD032C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wraz z</w:t>
      </w:r>
      <w:r w:rsidR="008F2341" w:rsidRPr="00CD032C">
        <w:rPr>
          <w:rFonts w:ascii="Times New Roman" w:hAnsi="Times New Roman"/>
          <w:color w:val="000000" w:themeColor="text1"/>
          <w:sz w:val="24"/>
        </w:rPr>
        <w:t> </w:t>
      </w:r>
      <w:r w:rsidR="001A4CCF" w:rsidRPr="00CD032C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CD032C" w:rsidRDefault="004A3B5B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CD032C">
        <w:rPr>
          <w:rFonts w:ascii="Times New Roman" w:hAnsi="Times New Roman"/>
          <w:color w:val="000000" w:themeColor="text1"/>
          <w:sz w:val="24"/>
        </w:rPr>
        <w:t>akceptujemy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CD032C" w:rsidRDefault="00CE3337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CD032C" w:rsidRDefault="00B65807" w:rsidP="009C2FB1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CD032C" w:rsidRDefault="00B65807" w:rsidP="009C2FB1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CD032C" w:rsidRDefault="00B65807" w:rsidP="009C2FB1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Pr="00CD032C" w:rsidRDefault="00E53CC4" w:rsidP="009C2FB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CD032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5280E47" w:rsidR="00633F8A" w:rsidRPr="00CD032C" w:rsidRDefault="00633F8A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</w:p>
    <w:p w14:paraId="3703DDAE" w14:textId="2C7A9161" w:rsidR="00633F8A" w:rsidRPr="00CD032C" w:rsidRDefault="00633F8A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</w:p>
    <w:p w14:paraId="7F098491" w14:textId="77777777" w:rsidR="00633F8A" w:rsidRPr="00CD032C" w:rsidRDefault="00633F8A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CD032C" w:rsidRDefault="00E53CC4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r w:rsidR="005632E2" w:rsidRPr="00CD032C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CD032C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CD032C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Default="00F76D3C" w:rsidP="009C2FB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CD032C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CD032C" w:rsidRDefault="007B44CD" w:rsidP="009C2FB1">
      <w:pPr>
        <w:tabs>
          <w:tab w:val="num" w:pos="426"/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CD032C" w:rsidRDefault="00B65807" w:rsidP="009C2FB1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CD032C" w:rsidRDefault="00B65807" w:rsidP="009C2FB1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(data)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CD032C">
        <w:rPr>
          <w:rFonts w:ascii="Times New Roman" w:hAnsi="Times New Roman"/>
          <w:i/>
          <w:color w:val="000000" w:themeColor="text1"/>
          <w:sz w:val="24"/>
        </w:rPr>
        <w:br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2EA0533B" w14:textId="77777777" w:rsidR="00CC2706" w:rsidRPr="00CD032C" w:rsidRDefault="00CC2706" w:rsidP="009C2FB1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CD032C" w:rsidRDefault="00B65807" w:rsidP="009C2FB1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CD032C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CD032C">
        <w:rPr>
          <w:rFonts w:ascii="Times New Roman" w:hAnsi="Times New Roman"/>
          <w:b/>
          <w:color w:val="000000" w:themeColor="text1"/>
          <w:sz w:val="24"/>
        </w:rPr>
        <w:t>s</w:t>
      </w:r>
      <w:r w:rsidRPr="00CD032C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CD032C" w:rsidRDefault="00B65807" w:rsidP="009C2FB1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CD032C" w:rsidRDefault="00DE431E" w:rsidP="009C2FB1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ab/>
        <w:t xml:space="preserve">rozporządzenie Parlamentu Europejskiego i Rady (UE) 2016/679 z dnia 27 kwietnia 2016 r. w sprawie ochrony osób fizycznych w związku z przetwarzaniem danych 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lastRenderedPageBreak/>
        <w:t>osobowych i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w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CD032C" w:rsidSect="00017A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84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99C0D" w14:textId="77777777" w:rsidR="00323456" w:rsidRDefault="00323456">
      <w:r>
        <w:separator/>
      </w:r>
    </w:p>
  </w:endnote>
  <w:endnote w:type="continuationSeparator" w:id="0">
    <w:p w14:paraId="087130BE" w14:textId="77777777" w:rsidR="00323456" w:rsidRDefault="0032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746C" w14:textId="77777777" w:rsidR="002C7196" w:rsidRDefault="002C71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5DFDE1B6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313DD96D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FC25F" w14:textId="77777777" w:rsidR="00323456" w:rsidRDefault="00323456">
      <w:r>
        <w:separator/>
      </w:r>
    </w:p>
  </w:footnote>
  <w:footnote w:type="continuationSeparator" w:id="0">
    <w:p w14:paraId="7EDC3F20" w14:textId="77777777" w:rsidR="00323456" w:rsidRDefault="00323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97AE7" w14:textId="77777777" w:rsidR="002C7196" w:rsidRDefault="002C71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21595" w14:textId="77777777" w:rsidR="002C7196" w:rsidRDefault="002C71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CF21" w14:textId="5CAA3113" w:rsidR="00190CB5" w:rsidRDefault="0052230C">
    <w:pPr>
      <w:pStyle w:val="Nagwek"/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2C7196">
      <w:rPr>
        <w:rFonts w:ascii="Times New Roman" w:hAnsi="Times New Roman"/>
        <w:b/>
        <w:bCs/>
        <w:sz w:val="18"/>
        <w:szCs w:val="18"/>
      </w:rPr>
      <w:t>20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61F87"/>
    <w:multiLevelType w:val="hybridMultilevel"/>
    <w:tmpl w:val="9956E6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15410AF0"/>
    <w:multiLevelType w:val="hybridMultilevel"/>
    <w:tmpl w:val="E9EA698C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color w:val="000000" w:themeColor="text1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5" w15:restartNumberingAfterBreak="0">
    <w:nsid w:val="24B03323"/>
    <w:multiLevelType w:val="hybridMultilevel"/>
    <w:tmpl w:val="9956E6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C60CC"/>
    <w:multiLevelType w:val="hybridMultilevel"/>
    <w:tmpl w:val="9956E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5832CA2"/>
    <w:multiLevelType w:val="hybridMultilevel"/>
    <w:tmpl w:val="9956E6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360944E9"/>
    <w:multiLevelType w:val="hybridMultilevel"/>
    <w:tmpl w:val="D99E1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111BF"/>
    <w:multiLevelType w:val="hybridMultilevel"/>
    <w:tmpl w:val="A77CEBC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8350F8D"/>
    <w:multiLevelType w:val="hybridMultilevel"/>
    <w:tmpl w:val="C4E2BD58"/>
    <w:lvl w:ilvl="0" w:tplc="0415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color w:val="000000" w:themeColor="text1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FC213B"/>
    <w:multiLevelType w:val="hybridMultilevel"/>
    <w:tmpl w:val="D060A77A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color w:val="000000" w:themeColor="text1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E3081"/>
    <w:multiLevelType w:val="hybridMultilevel"/>
    <w:tmpl w:val="B7A27A4E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6D7FE5"/>
    <w:multiLevelType w:val="hybridMultilevel"/>
    <w:tmpl w:val="A77CEB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0C3C7C"/>
    <w:multiLevelType w:val="hybridMultilevel"/>
    <w:tmpl w:val="E278A824"/>
    <w:lvl w:ilvl="0" w:tplc="1666959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8582005">
    <w:abstractNumId w:val="16"/>
  </w:num>
  <w:num w:numId="2" w16cid:durableId="815145165">
    <w:abstractNumId w:val="10"/>
  </w:num>
  <w:num w:numId="3" w16cid:durableId="715355715">
    <w:abstractNumId w:val="28"/>
  </w:num>
  <w:num w:numId="4" w16cid:durableId="800608427">
    <w:abstractNumId w:val="23"/>
  </w:num>
  <w:num w:numId="5" w16cid:durableId="1268081610">
    <w:abstractNumId w:val="29"/>
  </w:num>
  <w:num w:numId="6" w16cid:durableId="727723974">
    <w:abstractNumId w:val="40"/>
  </w:num>
  <w:num w:numId="7" w16cid:durableId="156768189">
    <w:abstractNumId w:val="27"/>
  </w:num>
  <w:num w:numId="8" w16cid:durableId="1933582654">
    <w:abstractNumId w:val="7"/>
  </w:num>
  <w:num w:numId="9" w16cid:durableId="734816831">
    <w:abstractNumId w:val="33"/>
  </w:num>
  <w:num w:numId="10" w16cid:durableId="1413771595">
    <w:abstractNumId w:val="11"/>
  </w:num>
  <w:num w:numId="11" w16cid:durableId="1654068864">
    <w:abstractNumId w:val="32"/>
  </w:num>
  <w:num w:numId="12" w16cid:durableId="676272387">
    <w:abstractNumId w:val="9"/>
  </w:num>
  <w:num w:numId="13" w16cid:durableId="267781080">
    <w:abstractNumId w:val="24"/>
  </w:num>
  <w:num w:numId="14" w16cid:durableId="1613780659">
    <w:abstractNumId w:val="26"/>
  </w:num>
  <w:num w:numId="15" w16cid:durableId="655916411">
    <w:abstractNumId w:val="20"/>
  </w:num>
  <w:num w:numId="16" w16cid:durableId="51663406">
    <w:abstractNumId w:val="22"/>
  </w:num>
  <w:num w:numId="17" w16cid:durableId="1983273540">
    <w:abstractNumId w:val="8"/>
  </w:num>
  <w:num w:numId="18" w16cid:durableId="107941434">
    <w:abstractNumId w:val="38"/>
  </w:num>
  <w:num w:numId="19" w16cid:durableId="650331661">
    <w:abstractNumId w:val="18"/>
  </w:num>
  <w:num w:numId="20" w16cid:durableId="568031601">
    <w:abstractNumId w:val="36"/>
  </w:num>
  <w:num w:numId="21" w16cid:durableId="13771599">
    <w:abstractNumId w:val="14"/>
  </w:num>
  <w:num w:numId="22" w16cid:durableId="2125616988">
    <w:abstractNumId w:val="6"/>
  </w:num>
  <w:num w:numId="23" w16cid:durableId="1289435272">
    <w:abstractNumId w:val="12"/>
  </w:num>
  <w:num w:numId="24" w16cid:durableId="1349671288">
    <w:abstractNumId w:val="35"/>
  </w:num>
  <w:num w:numId="25" w16cid:durableId="1421751571">
    <w:abstractNumId w:val="31"/>
  </w:num>
  <w:num w:numId="26" w16cid:durableId="1539273721">
    <w:abstractNumId w:val="13"/>
  </w:num>
  <w:num w:numId="27" w16cid:durableId="362096588">
    <w:abstractNumId w:val="34"/>
  </w:num>
  <w:num w:numId="28" w16cid:durableId="724304786">
    <w:abstractNumId w:val="21"/>
  </w:num>
  <w:num w:numId="29" w16cid:durableId="1785660033">
    <w:abstractNumId w:val="17"/>
  </w:num>
  <w:num w:numId="30" w16cid:durableId="264121844">
    <w:abstractNumId w:val="15"/>
  </w:num>
  <w:num w:numId="31" w16cid:durableId="420414666">
    <w:abstractNumId w:val="37"/>
  </w:num>
  <w:num w:numId="32" w16cid:durableId="176239555">
    <w:abstractNumId w:val="19"/>
  </w:num>
  <w:num w:numId="33" w16cid:durableId="213587160">
    <w:abstractNumId w:val="25"/>
  </w:num>
  <w:num w:numId="34" w16cid:durableId="1112238067">
    <w:abstractNumId w:val="5"/>
  </w:num>
  <w:num w:numId="35" w16cid:durableId="436877976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A2C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10ED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196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2C2A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3456"/>
    <w:rsid w:val="003240C9"/>
    <w:rsid w:val="003246A1"/>
    <w:rsid w:val="00324C07"/>
    <w:rsid w:val="003258D9"/>
    <w:rsid w:val="003262EF"/>
    <w:rsid w:val="003264B6"/>
    <w:rsid w:val="00326679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06D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3C4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5D5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4C90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0DBF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4F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936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2CB1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2FB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5DB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E55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8EB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6B58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76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D2A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AE4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26BB6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L1,Numerowanie,Akapit z listą5,T_SZ_List Paragraph,normalny tekst,Akapit z listą BS,Kolorowa lista — akcent 11,Jasna lista — akcent 51,Kolorowa lista — akcent 12,Obiekt,Dot pt,Nagłowek 3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Kolorowa lista — akcent 11 Znak,Jasna lista — akcent 51 Znak,Kolorowa lista — akcent 12 Znak,Obiek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C0BDF-B46F-42E3-B605-43963D6D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1008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89</cp:revision>
  <cp:lastPrinted>2026-06-24T06:27:00Z</cp:lastPrinted>
  <dcterms:created xsi:type="dcterms:W3CDTF">2020-07-07T11:23:00Z</dcterms:created>
  <dcterms:modified xsi:type="dcterms:W3CDTF">2026-07-15T05:49:00Z</dcterms:modified>
</cp:coreProperties>
</file>